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2C4583F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017A4979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4B615F9A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719D7D12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(Nazwa i adres wykonawcy)</w:t>
      </w:r>
    </w:p>
    <w:p w14:paraId="41D416F2" w14:textId="77777777" w:rsidR="000E1C61" w:rsidRPr="0057603E" w:rsidRDefault="000E1C61" w:rsidP="00304FC6">
      <w:pPr>
        <w:spacing w:before="120"/>
        <w:jc w:val="right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_____________________________________________, dnia _____________ r.</w:t>
      </w:r>
    </w:p>
    <w:p w14:paraId="0081220D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750401EB" w14:textId="775F1B4A" w:rsidR="000E1C61" w:rsidRPr="00456CFC" w:rsidRDefault="006145A0" w:rsidP="00304FC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456CFC">
        <w:rPr>
          <w:rFonts w:ascii="Cambria" w:hAnsi="Cambria" w:cs="Arial"/>
          <w:b/>
          <w:bCs/>
          <w:sz w:val="22"/>
          <w:szCs w:val="22"/>
        </w:rPr>
        <w:t xml:space="preserve">FORMULARZ </w:t>
      </w:r>
      <w:r w:rsidR="00B627D7" w:rsidRPr="00456CFC">
        <w:rPr>
          <w:rFonts w:ascii="Cambria" w:hAnsi="Cambria" w:cs="Arial"/>
          <w:b/>
          <w:bCs/>
          <w:sz w:val="22"/>
          <w:szCs w:val="22"/>
        </w:rPr>
        <w:t>OFERT</w:t>
      </w:r>
      <w:r w:rsidRPr="00456CFC">
        <w:rPr>
          <w:rFonts w:ascii="Cambria" w:hAnsi="Cambria" w:cs="Arial"/>
          <w:b/>
          <w:bCs/>
          <w:sz w:val="22"/>
          <w:szCs w:val="22"/>
        </w:rPr>
        <w:t>Y</w:t>
      </w:r>
    </w:p>
    <w:p w14:paraId="35CA933A" w14:textId="77777777" w:rsidR="000E1C61" w:rsidRPr="0057603E" w:rsidRDefault="000E1C61" w:rsidP="00304FC6">
      <w:pPr>
        <w:spacing w:before="120"/>
        <w:jc w:val="center"/>
        <w:rPr>
          <w:rFonts w:ascii="Cambria" w:hAnsi="Cambria" w:cs="Arial"/>
          <w:b/>
          <w:bCs/>
        </w:rPr>
      </w:pPr>
    </w:p>
    <w:p w14:paraId="377EEB04" w14:textId="7E27EA70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>Skarb Państwa</w:t>
      </w:r>
      <w:r w:rsidRPr="0057603E">
        <w:rPr>
          <w:rFonts w:ascii="Cambria" w:hAnsi="Cambria" w:cs="Arial"/>
          <w:b/>
          <w:bCs/>
        </w:rPr>
        <w:tab/>
      </w:r>
    </w:p>
    <w:p w14:paraId="1B0AD538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Państwowe Gospodarstwo Leśne Lasy Państwowe </w:t>
      </w:r>
    </w:p>
    <w:p w14:paraId="09A273E1" w14:textId="325B42FD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Nadleśnictwo </w:t>
      </w:r>
      <w:r w:rsidR="00144DE6">
        <w:rPr>
          <w:rFonts w:ascii="Cambria" w:hAnsi="Cambria" w:cs="Arial"/>
          <w:b/>
          <w:bCs/>
        </w:rPr>
        <w:t>Wałbrzych z siedzibą w Boguszowie - Gorcach</w:t>
      </w:r>
      <w:r w:rsidRPr="0057603E">
        <w:rPr>
          <w:rFonts w:ascii="Cambria" w:hAnsi="Cambria" w:cs="Arial"/>
          <w:b/>
          <w:bCs/>
        </w:rPr>
        <w:tab/>
      </w:r>
    </w:p>
    <w:p w14:paraId="38442A7F" w14:textId="33C4B560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ul. </w:t>
      </w:r>
      <w:r w:rsidR="00144DE6">
        <w:rPr>
          <w:rFonts w:ascii="Cambria" w:hAnsi="Cambria" w:cs="Arial"/>
          <w:b/>
          <w:bCs/>
        </w:rPr>
        <w:t>Miła 2</w:t>
      </w:r>
      <w:r w:rsidRPr="0057603E">
        <w:rPr>
          <w:rFonts w:ascii="Cambria" w:hAnsi="Cambria" w:cs="Arial"/>
          <w:b/>
          <w:bCs/>
        </w:rPr>
        <w:t xml:space="preserve">, </w:t>
      </w:r>
      <w:r w:rsidR="00144DE6">
        <w:rPr>
          <w:rFonts w:ascii="Cambria" w:hAnsi="Cambria" w:cs="Arial"/>
          <w:b/>
          <w:bCs/>
        </w:rPr>
        <w:t>58</w:t>
      </w:r>
      <w:r w:rsidRPr="0057603E">
        <w:rPr>
          <w:rFonts w:ascii="Cambria" w:hAnsi="Cambria" w:cs="Arial"/>
          <w:b/>
          <w:bCs/>
        </w:rPr>
        <w:t>-</w:t>
      </w:r>
      <w:r w:rsidR="00144DE6">
        <w:rPr>
          <w:rFonts w:ascii="Cambria" w:hAnsi="Cambria" w:cs="Arial"/>
          <w:b/>
          <w:bCs/>
        </w:rPr>
        <w:t>372</w:t>
      </w:r>
      <w:r w:rsidRPr="0057603E">
        <w:rPr>
          <w:rFonts w:ascii="Cambria" w:hAnsi="Cambria" w:cs="Arial"/>
          <w:b/>
          <w:bCs/>
        </w:rPr>
        <w:t xml:space="preserve">  </w:t>
      </w:r>
      <w:r w:rsidR="00144DE6">
        <w:rPr>
          <w:rFonts w:ascii="Cambria" w:hAnsi="Cambria" w:cs="Arial"/>
          <w:b/>
          <w:bCs/>
        </w:rPr>
        <w:t>Boguszów - Gorce</w:t>
      </w:r>
      <w:r w:rsidRPr="0057603E">
        <w:rPr>
          <w:rFonts w:ascii="Cambria" w:hAnsi="Cambria" w:cs="Arial"/>
          <w:b/>
          <w:bCs/>
        </w:rPr>
        <w:t xml:space="preserve"> </w:t>
      </w:r>
    </w:p>
    <w:p w14:paraId="2A1F26F9" w14:textId="6A3D2D31" w:rsidR="000E1C61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47FBAAB5" w14:textId="1CD0CFE7" w:rsidR="00F344CE" w:rsidRDefault="00F344CE" w:rsidP="00D80A49">
      <w:pPr>
        <w:spacing w:before="120"/>
        <w:jc w:val="center"/>
        <w:rPr>
          <w:rFonts w:ascii="Cambria" w:hAnsi="Cambria" w:cs="Arial"/>
          <w:bCs/>
        </w:rPr>
      </w:pPr>
    </w:p>
    <w:p w14:paraId="0144127F" w14:textId="4F08D67C" w:rsidR="00B627D7" w:rsidRPr="00144DE6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 xml:space="preserve">Odpowiadając na </w:t>
      </w:r>
      <w:r w:rsidR="00AB68C1">
        <w:rPr>
          <w:rFonts w:ascii="Cambria" w:hAnsi="Cambria" w:cs="Arial"/>
          <w:bCs/>
          <w:sz w:val="22"/>
          <w:szCs w:val="22"/>
        </w:rPr>
        <w:t>Zaproszenie do składania ofert</w:t>
      </w:r>
      <w:r w:rsidRPr="00D16198">
        <w:rPr>
          <w:rFonts w:ascii="Cambria" w:hAnsi="Cambria" w:cs="Arial"/>
          <w:bCs/>
          <w:sz w:val="22"/>
          <w:szCs w:val="22"/>
        </w:rPr>
        <w:t xml:space="preserve"> na </w:t>
      </w:r>
      <w:r w:rsidR="00456CFC">
        <w:rPr>
          <w:rFonts w:ascii="Cambria" w:hAnsi="Cambria" w:cs="Arial"/>
          <w:bCs/>
          <w:sz w:val="22"/>
          <w:szCs w:val="22"/>
        </w:rPr>
        <w:t xml:space="preserve">zadanie pn.: </w:t>
      </w:r>
      <w:r w:rsidR="00144DE6" w:rsidRPr="00144DE6">
        <w:rPr>
          <w:rFonts w:ascii="Cambria" w:eastAsia="Calibri" w:hAnsi="Cambria"/>
          <w:b/>
          <w:bCs/>
          <w:iCs/>
          <w:sz w:val="22"/>
          <w:szCs w:val="22"/>
          <w:lang w:eastAsia="en-US"/>
        </w:rPr>
        <w:t xml:space="preserve">„WYKONANIE, NAPRAWA SZLAKÓW ZRYWKOWYCH ORAZ PRACE Z ZAKRESU UTRZYMANIA  MYGŁOWISK I SZLAKÓW ZRYWKOWYCH NA TERENIE </w:t>
      </w:r>
      <w:r w:rsidR="00AB68C1">
        <w:rPr>
          <w:rFonts w:ascii="Cambria" w:eastAsia="Calibri" w:hAnsi="Cambria"/>
          <w:b/>
          <w:bCs/>
          <w:iCs/>
          <w:sz w:val="22"/>
          <w:szCs w:val="22"/>
          <w:lang w:eastAsia="en-US"/>
        </w:rPr>
        <w:t xml:space="preserve">NADLEŚNICTWA WAŁBRZYCH W </w:t>
      </w:r>
      <w:r w:rsidR="00144DE6" w:rsidRPr="00144DE6">
        <w:rPr>
          <w:rFonts w:ascii="Cambria" w:eastAsia="Calibri" w:hAnsi="Cambria"/>
          <w:b/>
          <w:bCs/>
          <w:iCs/>
          <w:sz w:val="22"/>
          <w:szCs w:val="22"/>
          <w:lang w:eastAsia="en-US"/>
        </w:rPr>
        <w:t>202</w:t>
      </w:r>
      <w:r w:rsidR="00D80A49">
        <w:rPr>
          <w:rFonts w:ascii="Cambria" w:eastAsia="Calibri" w:hAnsi="Cambria"/>
          <w:b/>
          <w:bCs/>
          <w:iCs/>
          <w:sz w:val="22"/>
          <w:szCs w:val="22"/>
          <w:lang w:eastAsia="en-US"/>
        </w:rPr>
        <w:t>5</w:t>
      </w:r>
      <w:r w:rsidR="00AB68C1">
        <w:rPr>
          <w:rFonts w:ascii="Cambria" w:eastAsia="Calibri" w:hAnsi="Cambria"/>
          <w:b/>
          <w:bCs/>
          <w:iCs/>
          <w:sz w:val="22"/>
          <w:szCs w:val="22"/>
          <w:lang w:eastAsia="en-US"/>
        </w:rPr>
        <w:t xml:space="preserve"> ROKU</w:t>
      </w:r>
      <w:r w:rsidR="00144DE6" w:rsidRPr="00144DE6">
        <w:rPr>
          <w:rFonts w:ascii="Cambria" w:eastAsia="Calibri" w:hAnsi="Cambria"/>
          <w:b/>
          <w:bCs/>
          <w:iCs/>
          <w:sz w:val="22"/>
          <w:szCs w:val="22"/>
          <w:lang w:eastAsia="en-US"/>
        </w:rPr>
        <w:t>”</w:t>
      </w:r>
      <w:r w:rsidR="00456CFC">
        <w:rPr>
          <w:rFonts w:ascii="Cambria" w:eastAsia="Calibri" w:hAnsi="Cambria"/>
          <w:b/>
          <w:bCs/>
          <w:iCs/>
          <w:sz w:val="22"/>
          <w:szCs w:val="22"/>
          <w:lang w:eastAsia="en-US"/>
        </w:rPr>
        <w:t>,</w:t>
      </w:r>
      <w:r w:rsidR="00144DE6" w:rsidRPr="00144DE6">
        <w:rPr>
          <w:rFonts w:ascii="Cambria" w:eastAsia="Calibri" w:hAnsi="Cambria"/>
          <w:b/>
          <w:bCs/>
          <w:iCs/>
          <w:sz w:val="22"/>
          <w:szCs w:val="22"/>
          <w:lang w:eastAsia="en-US"/>
        </w:rPr>
        <w:t xml:space="preserve"> </w:t>
      </w:r>
      <w:r w:rsidR="00144DE6" w:rsidRPr="00144DE6">
        <w:rPr>
          <w:rFonts w:ascii="Cambria" w:eastAsia="Calibri" w:hAnsi="Cambria"/>
          <w:bCs/>
          <w:iCs/>
          <w:sz w:val="22"/>
          <w:szCs w:val="22"/>
          <w:lang w:eastAsia="en-US"/>
        </w:rPr>
        <w:t>skład</w:t>
      </w:r>
      <w:r w:rsidRPr="00144DE6">
        <w:rPr>
          <w:rFonts w:ascii="Cambria" w:hAnsi="Cambria" w:cs="Arial"/>
          <w:bCs/>
          <w:sz w:val="22"/>
          <w:szCs w:val="22"/>
        </w:rPr>
        <w:t>amy niniejszym</w:t>
      </w:r>
      <w:r w:rsidR="00144DE6">
        <w:rPr>
          <w:rFonts w:ascii="Cambria" w:hAnsi="Cambria" w:cs="Arial"/>
          <w:bCs/>
          <w:sz w:val="22"/>
          <w:szCs w:val="22"/>
        </w:rPr>
        <w:t xml:space="preserve"> ofertę</w:t>
      </w:r>
      <w:r w:rsidRPr="00144DE6">
        <w:rPr>
          <w:rFonts w:ascii="Cambria" w:hAnsi="Cambria" w:cs="Arial"/>
          <w:bCs/>
          <w:sz w:val="22"/>
          <w:szCs w:val="22"/>
        </w:rPr>
        <w:t>:</w:t>
      </w:r>
    </w:p>
    <w:p w14:paraId="2B864910" w14:textId="77777777" w:rsidR="00B627D7" w:rsidRPr="00D16198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9ADA3C2" w14:textId="21194517" w:rsidR="00B627D7" w:rsidRPr="005D38B5" w:rsidRDefault="00B627D7" w:rsidP="006E42D8">
      <w:pPr>
        <w:spacing w:before="120"/>
        <w:ind w:left="709" w:hanging="709"/>
        <w:jc w:val="both"/>
        <w:rPr>
          <w:rFonts w:ascii="Cambria" w:hAnsi="Cambria" w:cs="Arial"/>
          <w:bCs/>
          <w:color w:val="FF0000"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 xml:space="preserve">1. </w:t>
      </w:r>
      <w:r w:rsidRPr="00D16198">
        <w:rPr>
          <w:rFonts w:ascii="Cambria" w:hAnsi="Cambria" w:cs="Arial"/>
          <w:bCs/>
          <w:sz w:val="22"/>
          <w:szCs w:val="22"/>
        </w:rPr>
        <w:tab/>
        <w:t>Za wykonanie przedmiotu zamówienia</w:t>
      </w:r>
      <w:r w:rsidR="00456CFC">
        <w:rPr>
          <w:rFonts w:ascii="Cambria" w:hAnsi="Cambria" w:cs="Arial"/>
          <w:bCs/>
          <w:sz w:val="22"/>
          <w:szCs w:val="22"/>
        </w:rPr>
        <w:t>,</w:t>
      </w:r>
      <w:r w:rsidRPr="00D16198">
        <w:rPr>
          <w:rFonts w:ascii="Cambria" w:hAnsi="Cambria" w:cs="Arial"/>
          <w:bCs/>
          <w:sz w:val="22"/>
          <w:szCs w:val="22"/>
        </w:rPr>
        <w:t xml:space="preserve"> oferujemy następujące wynagrodzenie </w:t>
      </w:r>
      <w:r w:rsidRPr="005D38B5">
        <w:rPr>
          <w:rFonts w:ascii="Cambria" w:hAnsi="Cambria" w:cs="Arial"/>
          <w:bCs/>
          <w:color w:val="FF0000"/>
          <w:sz w:val="22"/>
          <w:szCs w:val="22"/>
        </w:rPr>
        <w:t xml:space="preserve">brutto: ____________________________________________ PLN. </w:t>
      </w:r>
    </w:p>
    <w:p w14:paraId="7570309D" w14:textId="55070704" w:rsidR="00B627D7" w:rsidRDefault="00B627D7" w:rsidP="00B627D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>2.</w:t>
      </w:r>
      <w:r w:rsidRPr="00D16198">
        <w:rPr>
          <w:rFonts w:ascii="Cambria" w:hAnsi="Cambria" w:cs="Arial"/>
          <w:bCs/>
          <w:sz w:val="22"/>
          <w:szCs w:val="22"/>
        </w:rPr>
        <w:tab/>
        <w:t>Wynagrodzenie zaoferowane w pkt 1 powyżej wynika</w:t>
      </w:r>
      <w:r w:rsidR="00144DE6">
        <w:rPr>
          <w:rFonts w:ascii="Cambria" w:hAnsi="Cambria" w:cs="Arial"/>
          <w:bCs/>
          <w:sz w:val="22"/>
          <w:szCs w:val="22"/>
        </w:rPr>
        <w:t xml:space="preserve"> z</w:t>
      </w:r>
      <w:r w:rsidR="00FB5578">
        <w:rPr>
          <w:rFonts w:ascii="Cambria" w:hAnsi="Cambria" w:cs="Arial"/>
          <w:bCs/>
          <w:sz w:val="22"/>
          <w:szCs w:val="22"/>
        </w:rPr>
        <w:t xml:space="preserve"> </w:t>
      </w:r>
      <w:r w:rsidR="005D38B5">
        <w:rPr>
          <w:rFonts w:ascii="Cambria" w:hAnsi="Cambria" w:cs="Arial"/>
          <w:bCs/>
          <w:sz w:val="22"/>
          <w:szCs w:val="22"/>
        </w:rPr>
        <w:t xml:space="preserve">poniższego </w:t>
      </w:r>
      <w:r w:rsidR="00DD5C7A" w:rsidRPr="00D16198">
        <w:rPr>
          <w:rFonts w:ascii="Cambria" w:hAnsi="Cambria" w:cs="Arial"/>
          <w:bCs/>
          <w:sz w:val="22"/>
          <w:szCs w:val="22"/>
        </w:rPr>
        <w:t>K</w:t>
      </w:r>
      <w:r w:rsidRPr="00D16198">
        <w:rPr>
          <w:rFonts w:ascii="Cambria" w:hAnsi="Cambria" w:cs="Arial"/>
          <w:bCs/>
          <w:sz w:val="22"/>
          <w:szCs w:val="22"/>
        </w:rPr>
        <w:t xml:space="preserve">osztorysu </w:t>
      </w:r>
      <w:r w:rsidR="00DD5C7A" w:rsidRPr="00D16198">
        <w:rPr>
          <w:rFonts w:ascii="Cambria" w:hAnsi="Cambria" w:cs="Arial"/>
          <w:bCs/>
          <w:sz w:val="22"/>
          <w:szCs w:val="22"/>
        </w:rPr>
        <w:t>O</w:t>
      </w:r>
      <w:r w:rsidRPr="00D16198">
        <w:rPr>
          <w:rFonts w:ascii="Cambria" w:hAnsi="Cambria" w:cs="Arial"/>
          <w:bCs/>
          <w:sz w:val="22"/>
          <w:szCs w:val="22"/>
        </w:rPr>
        <w:t xml:space="preserve">fertowego i stanowi sumę wartości całkowitych brutto </w:t>
      </w:r>
      <w:bookmarkStart w:id="0" w:name="_Hlk107274238"/>
      <w:r w:rsidRPr="00D16198">
        <w:rPr>
          <w:rFonts w:ascii="Cambria" w:hAnsi="Cambria" w:cs="Arial"/>
          <w:bCs/>
          <w:sz w:val="22"/>
          <w:szCs w:val="22"/>
        </w:rPr>
        <w:t xml:space="preserve">za poszczególne pozycje (prace) tworzące </w:t>
      </w:r>
      <w:bookmarkEnd w:id="0"/>
      <w:r w:rsidR="00144DE6">
        <w:rPr>
          <w:rFonts w:ascii="Cambria" w:hAnsi="Cambria" w:cs="Arial"/>
          <w:bCs/>
          <w:sz w:val="22"/>
          <w:szCs w:val="22"/>
        </w:rPr>
        <w:t>przedmiot zamówienia</w:t>
      </w:r>
      <w:r w:rsidR="005D38B5">
        <w:rPr>
          <w:rFonts w:ascii="Cambria" w:hAnsi="Cambria" w:cs="Arial"/>
          <w:bCs/>
          <w:sz w:val="22"/>
          <w:szCs w:val="22"/>
        </w:rPr>
        <w:t>:</w:t>
      </w:r>
    </w:p>
    <w:p w14:paraId="7411D24E" w14:textId="77777777" w:rsidR="005D38B5" w:rsidRPr="00D16198" w:rsidRDefault="005D38B5" w:rsidP="00B627D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1"/>
        <w:gridCol w:w="3508"/>
        <w:gridCol w:w="821"/>
        <w:gridCol w:w="1234"/>
        <w:gridCol w:w="1652"/>
        <w:gridCol w:w="2299"/>
        <w:gridCol w:w="993"/>
        <w:gridCol w:w="2466"/>
      </w:tblGrid>
      <w:tr w:rsidR="005D38B5" w:rsidRPr="005D38B5" w14:paraId="0D020576" w14:textId="77777777" w:rsidTr="005D38B5">
        <w:tblPrEx>
          <w:tblCellMar>
            <w:top w:w="0" w:type="dxa"/>
            <w:bottom w:w="0" w:type="dxa"/>
          </w:tblCellMar>
        </w:tblPrEx>
        <w:trPr>
          <w:trHeight w:val="780"/>
          <w:jc w:val="center"/>
        </w:trPr>
        <w:tc>
          <w:tcPr>
            <w:tcW w:w="421" w:type="dxa"/>
            <w:shd w:val="solid" w:color="FFFFFF" w:fill="auto"/>
          </w:tcPr>
          <w:p w14:paraId="250578E0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color w:val="000000"/>
                <w:sz w:val="16"/>
                <w:szCs w:val="16"/>
                <w:lang w:eastAsia="pl-PL"/>
              </w:rPr>
            </w:pPr>
            <w:bookmarkStart w:id="1" w:name="_Hlk146618843"/>
            <w:r w:rsidRPr="005D38B5">
              <w:rPr>
                <w:rFonts w:ascii="Cambria" w:hAnsi="Cambria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508" w:type="dxa"/>
            <w:shd w:val="solid" w:color="FFFFFF" w:fill="auto"/>
          </w:tcPr>
          <w:p w14:paraId="5DFAE46B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D38B5">
              <w:rPr>
                <w:rFonts w:ascii="Cambria" w:hAnsi="Cambria"/>
                <w:b/>
                <w:bCs/>
                <w:color w:val="000000"/>
                <w:sz w:val="16"/>
                <w:szCs w:val="16"/>
                <w:lang w:eastAsia="pl-PL"/>
              </w:rPr>
              <w:t>Czynność</w:t>
            </w:r>
          </w:p>
        </w:tc>
        <w:tc>
          <w:tcPr>
            <w:tcW w:w="821" w:type="dxa"/>
            <w:shd w:val="solid" w:color="FFFFFF" w:fill="auto"/>
          </w:tcPr>
          <w:p w14:paraId="7D19BBCD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D38B5">
              <w:rPr>
                <w:rFonts w:ascii="Cambria" w:hAnsi="Cambria"/>
                <w:b/>
                <w:bCs/>
                <w:color w:val="000000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234" w:type="dxa"/>
            <w:shd w:val="solid" w:color="FFFFFF" w:fill="auto"/>
          </w:tcPr>
          <w:p w14:paraId="5F46ACFE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D38B5">
              <w:rPr>
                <w:rFonts w:ascii="Cambria" w:hAnsi="Cambria"/>
                <w:b/>
                <w:bCs/>
                <w:color w:val="000000"/>
                <w:sz w:val="16"/>
                <w:szCs w:val="16"/>
                <w:lang w:eastAsia="pl-PL"/>
              </w:rPr>
              <w:t xml:space="preserve">Ilość </w:t>
            </w:r>
          </w:p>
        </w:tc>
        <w:tc>
          <w:tcPr>
            <w:tcW w:w="1652" w:type="dxa"/>
            <w:shd w:val="solid" w:color="FFFFFF" w:fill="auto"/>
          </w:tcPr>
          <w:p w14:paraId="3567807D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D38B5">
              <w:rPr>
                <w:rFonts w:ascii="Cambria" w:hAnsi="Cambria"/>
                <w:b/>
                <w:bCs/>
                <w:color w:val="000000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2299" w:type="dxa"/>
            <w:shd w:val="solid" w:color="FFFFFF" w:fill="auto"/>
          </w:tcPr>
          <w:p w14:paraId="5EB90AAF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D38B5">
              <w:rPr>
                <w:rFonts w:ascii="Cambria" w:hAnsi="Cambria"/>
                <w:b/>
                <w:bCs/>
                <w:color w:val="000000"/>
                <w:sz w:val="16"/>
                <w:szCs w:val="16"/>
                <w:lang w:eastAsia="pl-PL"/>
              </w:rPr>
              <w:t>Wartość całkowita netto</w:t>
            </w:r>
          </w:p>
          <w:p w14:paraId="7BDBBC27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D38B5">
              <w:rPr>
                <w:rFonts w:ascii="Cambria" w:hAnsi="Cambria"/>
                <w:b/>
                <w:bCs/>
                <w:color w:val="000000"/>
                <w:sz w:val="16"/>
                <w:szCs w:val="16"/>
                <w:lang w:eastAsia="pl-PL"/>
              </w:rPr>
              <w:t xml:space="preserve">w PLN </w:t>
            </w:r>
          </w:p>
          <w:p w14:paraId="37CE298B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D38B5">
              <w:rPr>
                <w:rFonts w:ascii="Cambria" w:hAnsi="Cambria"/>
                <w:b/>
                <w:bCs/>
                <w:color w:val="000000"/>
                <w:sz w:val="16"/>
                <w:szCs w:val="16"/>
                <w:lang w:eastAsia="pl-PL"/>
              </w:rPr>
              <w:t>(kol. 4x5)</w:t>
            </w:r>
          </w:p>
        </w:tc>
        <w:tc>
          <w:tcPr>
            <w:tcW w:w="993" w:type="dxa"/>
            <w:shd w:val="solid" w:color="FFFFFF" w:fill="auto"/>
          </w:tcPr>
          <w:p w14:paraId="7B1C7942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D38B5">
              <w:rPr>
                <w:rFonts w:ascii="Cambria" w:hAnsi="Cambria"/>
                <w:b/>
                <w:bCs/>
                <w:color w:val="000000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2466" w:type="dxa"/>
            <w:shd w:val="solid" w:color="FFFFFF" w:fill="auto"/>
          </w:tcPr>
          <w:p w14:paraId="0E64C8EC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  <w:lang w:eastAsia="pl-PL"/>
              </w:rPr>
            </w:pPr>
            <w:r w:rsidRPr="005D38B5">
              <w:rPr>
                <w:rFonts w:ascii="Cambria" w:hAnsi="Cambria"/>
                <w:b/>
                <w:bCs/>
                <w:color w:val="FF0000"/>
                <w:sz w:val="16"/>
                <w:szCs w:val="16"/>
                <w:lang w:eastAsia="pl-PL"/>
              </w:rPr>
              <w:t>Wartość całkowita</w:t>
            </w:r>
          </w:p>
          <w:p w14:paraId="4B7CC799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D38B5">
              <w:rPr>
                <w:rFonts w:ascii="Cambria" w:hAnsi="Cambria"/>
                <w:b/>
                <w:bCs/>
                <w:color w:val="FF0000"/>
                <w:sz w:val="16"/>
                <w:szCs w:val="16"/>
                <w:lang w:eastAsia="pl-PL"/>
              </w:rPr>
              <w:t>brutto w PLN</w:t>
            </w:r>
          </w:p>
        </w:tc>
      </w:tr>
      <w:tr w:rsidR="005D38B5" w:rsidRPr="005D38B5" w14:paraId="2F2C452A" w14:textId="77777777" w:rsidTr="005D38B5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421" w:type="dxa"/>
            <w:shd w:val="solid" w:color="FFFFFF" w:fill="auto"/>
          </w:tcPr>
          <w:p w14:paraId="21984148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color w:val="000000"/>
                <w:lang w:eastAsia="pl-PL"/>
              </w:rPr>
            </w:pPr>
            <w:r w:rsidRPr="005D38B5">
              <w:rPr>
                <w:rFonts w:ascii="Cambria" w:hAnsi="Cambria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3508" w:type="dxa"/>
            <w:shd w:val="solid" w:color="FFFFFF" w:fill="auto"/>
          </w:tcPr>
          <w:p w14:paraId="690D3095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color w:val="000000"/>
                <w:lang w:eastAsia="pl-PL"/>
              </w:rPr>
            </w:pPr>
            <w:r w:rsidRPr="005D38B5">
              <w:rPr>
                <w:rFonts w:ascii="Cambria" w:hAnsi="Cambria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821" w:type="dxa"/>
            <w:shd w:val="solid" w:color="FFFFFF" w:fill="auto"/>
          </w:tcPr>
          <w:p w14:paraId="3A0DC4A2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color w:val="000000"/>
                <w:lang w:eastAsia="pl-PL"/>
              </w:rPr>
            </w:pPr>
            <w:r w:rsidRPr="005D38B5">
              <w:rPr>
                <w:rFonts w:ascii="Cambria" w:hAnsi="Cambria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1234" w:type="dxa"/>
            <w:shd w:val="solid" w:color="FFFFFF" w:fill="auto"/>
          </w:tcPr>
          <w:p w14:paraId="3D3D4209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color w:val="000000"/>
                <w:lang w:eastAsia="pl-PL"/>
              </w:rPr>
            </w:pPr>
            <w:r w:rsidRPr="005D38B5">
              <w:rPr>
                <w:rFonts w:ascii="Cambria" w:hAnsi="Cambria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1652" w:type="dxa"/>
            <w:shd w:val="solid" w:color="FFFFFF" w:fill="auto"/>
          </w:tcPr>
          <w:p w14:paraId="721B1C2C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color w:val="000000"/>
                <w:lang w:eastAsia="pl-PL"/>
              </w:rPr>
            </w:pPr>
            <w:r w:rsidRPr="005D38B5">
              <w:rPr>
                <w:rFonts w:ascii="Cambria" w:hAnsi="Cambria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2299" w:type="dxa"/>
            <w:shd w:val="solid" w:color="FFFFFF" w:fill="auto"/>
          </w:tcPr>
          <w:p w14:paraId="1514BA13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color w:val="000000"/>
                <w:lang w:eastAsia="pl-PL"/>
              </w:rPr>
            </w:pPr>
            <w:r w:rsidRPr="005D38B5">
              <w:rPr>
                <w:rFonts w:ascii="Cambria" w:hAnsi="Cambria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993" w:type="dxa"/>
            <w:shd w:val="solid" w:color="FFFFFF" w:fill="auto"/>
          </w:tcPr>
          <w:p w14:paraId="57332891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color w:val="000000"/>
                <w:lang w:eastAsia="pl-PL"/>
              </w:rPr>
            </w:pPr>
            <w:r w:rsidRPr="005D38B5">
              <w:rPr>
                <w:rFonts w:ascii="Cambria" w:hAnsi="Cambria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2466" w:type="dxa"/>
            <w:shd w:val="solid" w:color="FFFFFF" w:fill="auto"/>
          </w:tcPr>
          <w:p w14:paraId="60A82F52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color w:val="000000"/>
                <w:lang w:eastAsia="pl-PL"/>
              </w:rPr>
            </w:pPr>
            <w:r w:rsidRPr="005D38B5">
              <w:rPr>
                <w:rFonts w:ascii="Cambria" w:hAnsi="Cambria"/>
                <w:b/>
                <w:bCs/>
                <w:color w:val="000000"/>
                <w:lang w:eastAsia="pl-PL"/>
              </w:rPr>
              <w:t>8</w:t>
            </w:r>
          </w:p>
        </w:tc>
      </w:tr>
      <w:tr w:rsidR="005D38B5" w:rsidRPr="005D38B5" w14:paraId="5F2D1354" w14:textId="77777777" w:rsidTr="005D38B5">
        <w:tblPrEx>
          <w:tblCellMar>
            <w:top w:w="0" w:type="dxa"/>
            <w:bottom w:w="0" w:type="dxa"/>
          </w:tblCellMar>
        </w:tblPrEx>
        <w:trPr>
          <w:trHeight w:val="717"/>
          <w:jc w:val="center"/>
        </w:trPr>
        <w:tc>
          <w:tcPr>
            <w:tcW w:w="421" w:type="dxa"/>
            <w:vAlign w:val="center"/>
          </w:tcPr>
          <w:p w14:paraId="50663712" w14:textId="77777777" w:rsidR="005D38B5" w:rsidRPr="005D38B5" w:rsidRDefault="005D38B5" w:rsidP="005D38B5">
            <w:pPr>
              <w:suppressAutoHyphens w:val="0"/>
              <w:jc w:val="center"/>
              <w:rPr>
                <w:rFonts w:ascii="Cambria" w:hAnsi="Cambria"/>
                <w:lang w:val="en-US" w:eastAsia="zh-CN"/>
              </w:rPr>
            </w:pPr>
            <w:r w:rsidRPr="005D38B5">
              <w:rPr>
                <w:rFonts w:ascii="Cambria" w:hAnsi="Cambria"/>
                <w:color w:val="000000"/>
                <w:lang w:eastAsia="pl-PL"/>
              </w:rPr>
              <w:lastRenderedPageBreak/>
              <w:t>1</w:t>
            </w:r>
          </w:p>
        </w:tc>
        <w:tc>
          <w:tcPr>
            <w:tcW w:w="3508" w:type="dxa"/>
            <w:vAlign w:val="center"/>
          </w:tcPr>
          <w:p w14:paraId="7C5B8D12" w14:textId="77777777" w:rsidR="005D38B5" w:rsidRPr="005D38B5" w:rsidRDefault="005D38B5" w:rsidP="005D38B5">
            <w:pPr>
              <w:suppressAutoHyphens w:val="0"/>
              <w:rPr>
                <w:rFonts w:ascii="Cambria" w:hAnsi="Cambri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D38B5">
              <w:rPr>
                <w:rFonts w:ascii="Cambria" w:hAnsi="Cambria"/>
                <w:b/>
                <w:bCs/>
                <w:color w:val="000000"/>
                <w:sz w:val="16"/>
                <w:szCs w:val="16"/>
                <w:lang w:eastAsia="pl-PL"/>
              </w:rPr>
              <w:t>Wykonanie szlaku operacyjnego w warunkach górskich – WYK SZLG</w:t>
            </w:r>
          </w:p>
        </w:tc>
        <w:tc>
          <w:tcPr>
            <w:tcW w:w="821" w:type="dxa"/>
            <w:vAlign w:val="center"/>
          </w:tcPr>
          <w:p w14:paraId="5F3FDC14" w14:textId="77777777" w:rsidR="005D38B5" w:rsidRPr="005D38B5" w:rsidRDefault="005D38B5" w:rsidP="005D38B5">
            <w:pPr>
              <w:suppressAutoHyphens w:val="0"/>
              <w:jc w:val="center"/>
              <w:rPr>
                <w:rFonts w:ascii="Cambria" w:hAnsi="Cambria"/>
                <w:lang w:val="en-US" w:eastAsia="zh-CN"/>
              </w:rPr>
            </w:pPr>
            <w:r w:rsidRPr="005D38B5">
              <w:rPr>
                <w:rFonts w:ascii="Cambria" w:hAnsi="Cambria"/>
                <w:color w:val="000000"/>
                <w:lang w:eastAsia="pl-PL"/>
              </w:rPr>
              <w:t>M</w:t>
            </w:r>
          </w:p>
        </w:tc>
        <w:tc>
          <w:tcPr>
            <w:tcW w:w="1234" w:type="dxa"/>
            <w:vAlign w:val="center"/>
          </w:tcPr>
          <w:p w14:paraId="2FEAE4E0" w14:textId="77777777" w:rsidR="005D38B5" w:rsidRPr="005D38B5" w:rsidRDefault="005D38B5" w:rsidP="005D38B5">
            <w:pPr>
              <w:suppressAutoHyphens w:val="0"/>
              <w:jc w:val="center"/>
              <w:rPr>
                <w:rFonts w:ascii="Cambria" w:hAnsi="Cambria"/>
                <w:lang w:val="en-US" w:eastAsia="zh-CN"/>
              </w:rPr>
            </w:pPr>
            <w:r w:rsidRPr="005D38B5">
              <w:rPr>
                <w:rFonts w:ascii="Cambria" w:hAnsi="Cambria"/>
                <w:lang w:val="en-US" w:eastAsia="zh-CN"/>
              </w:rPr>
              <w:t>1000</w:t>
            </w:r>
          </w:p>
        </w:tc>
        <w:tc>
          <w:tcPr>
            <w:tcW w:w="1652" w:type="dxa"/>
            <w:shd w:val="clear" w:color="auto" w:fill="F2F2F2" w:themeFill="background1" w:themeFillShade="F2"/>
            <w:vAlign w:val="center"/>
          </w:tcPr>
          <w:p w14:paraId="615B37A5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lang w:eastAsia="pl-PL"/>
              </w:rPr>
            </w:pPr>
          </w:p>
        </w:tc>
        <w:tc>
          <w:tcPr>
            <w:tcW w:w="2299" w:type="dxa"/>
            <w:shd w:val="clear" w:color="auto" w:fill="F2F2F2" w:themeFill="background1" w:themeFillShade="F2"/>
            <w:vAlign w:val="center"/>
          </w:tcPr>
          <w:p w14:paraId="03729FB8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lang w:eastAsia="pl-PL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F660319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lang w:eastAsia="pl-PL"/>
              </w:rPr>
            </w:pPr>
            <w:r w:rsidRPr="005D38B5">
              <w:rPr>
                <w:rFonts w:ascii="Cambria" w:hAnsi="Cambria"/>
                <w:lang w:eastAsia="pl-PL"/>
              </w:rPr>
              <w:t>23%</w:t>
            </w:r>
          </w:p>
        </w:tc>
        <w:tc>
          <w:tcPr>
            <w:tcW w:w="2466" w:type="dxa"/>
            <w:shd w:val="clear" w:color="auto" w:fill="F2F2F2" w:themeFill="background1" w:themeFillShade="F2"/>
            <w:vAlign w:val="center"/>
          </w:tcPr>
          <w:p w14:paraId="6791CB31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lang w:eastAsia="pl-PL"/>
              </w:rPr>
            </w:pPr>
          </w:p>
        </w:tc>
      </w:tr>
      <w:tr w:rsidR="005D38B5" w:rsidRPr="005D38B5" w14:paraId="0CD0641B" w14:textId="77777777" w:rsidTr="005D38B5">
        <w:tblPrEx>
          <w:tblCellMar>
            <w:top w:w="0" w:type="dxa"/>
            <w:bottom w:w="0" w:type="dxa"/>
          </w:tblCellMar>
        </w:tblPrEx>
        <w:trPr>
          <w:trHeight w:val="694"/>
          <w:jc w:val="center"/>
        </w:trPr>
        <w:tc>
          <w:tcPr>
            <w:tcW w:w="421" w:type="dxa"/>
            <w:vAlign w:val="center"/>
          </w:tcPr>
          <w:p w14:paraId="5F4B795F" w14:textId="77777777" w:rsidR="005D38B5" w:rsidRPr="005D38B5" w:rsidRDefault="005D38B5" w:rsidP="005D38B5">
            <w:pPr>
              <w:suppressAutoHyphens w:val="0"/>
              <w:jc w:val="center"/>
              <w:rPr>
                <w:rFonts w:ascii="Cambria" w:hAnsi="Cambria"/>
                <w:lang w:val="en-US" w:eastAsia="zh-CN"/>
              </w:rPr>
            </w:pPr>
            <w:r w:rsidRPr="005D38B5">
              <w:rPr>
                <w:rFonts w:ascii="Cambria" w:hAnsi="Cambria"/>
                <w:color w:val="000000"/>
                <w:lang w:eastAsia="pl-PL"/>
              </w:rPr>
              <w:t>2</w:t>
            </w:r>
          </w:p>
        </w:tc>
        <w:tc>
          <w:tcPr>
            <w:tcW w:w="3508" w:type="dxa"/>
            <w:vAlign w:val="center"/>
          </w:tcPr>
          <w:p w14:paraId="6D7C1504" w14:textId="77777777" w:rsidR="005D38B5" w:rsidRPr="005D38B5" w:rsidRDefault="005D38B5" w:rsidP="005D38B5">
            <w:pPr>
              <w:suppressAutoHyphens w:val="0"/>
              <w:rPr>
                <w:rFonts w:ascii="Cambria" w:hAnsi="Cambria"/>
                <w:b/>
                <w:color w:val="000000"/>
                <w:sz w:val="16"/>
                <w:szCs w:val="16"/>
                <w:lang w:eastAsia="pl-PL"/>
              </w:rPr>
            </w:pPr>
            <w:r w:rsidRPr="005D38B5">
              <w:rPr>
                <w:rFonts w:ascii="Cambria" w:hAnsi="Cambria"/>
                <w:b/>
                <w:color w:val="000000"/>
                <w:sz w:val="16"/>
                <w:szCs w:val="16"/>
                <w:lang w:eastAsia="pl-PL"/>
              </w:rPr>
              <w:t>Naprawa szlaku operacyjnego w warunkach górskich – REM SZLZR</w:t>
            </w:r>
          </w:p>
        </w:tc>
        <w:tc>
          <w:tcPr>
            <w:tcW w:w="821" w:type="dxa"/>
            <w:vAlign w:val="center"/>
          </w:tcPr>
          <w:p w14:paraId="4C3F1CAF" w14:textId="77777777" w:rsidR="005D38B5" w:rsidRPr="005D38B5" w:rsidRDefault="005D38B5" w:rsidP="005D38B5">
            <w:pPr>
              <w:suppressAutoHyphens w:val="0"/>
              <w:jc w:val="center"/>
              <w:rPr>
                <w:rFonts w:ascii="Cambria" w:hAnsi="Cambria"/>
                <w:lang w:val="en-US" w:eastAsia="zh-CN"/>
              </w:rPr>
            </w:pPr>
            <w:r w:rsidRPr="005D38B5">
              <w:rPr>
                <w:rFonts w:ascii="Cambria" w:hAnsi="Cambria"/>
                <w:color w:val="000000"/>
                <w:lang w:eastAsia="pl-PL"/>
              </w:rPr>
              <w:t>M</w:t>
            </w:r>
          </w:p>
        </w:tc>
        <w:tc>
          <w:tcPr>
            <w:tcW w:w="1234" w:type="dxa"/>
            <w:vAlign w:val="center"/>
          </w:tcPr>
          <w:p w14:paraId="2C3C4483" w14:textId="77777777" w:rsidR="005D38B5" w:rsidRPr="005D38B5" w:rsidRDefault="005D38B5" w:rsidP="005D38B5">
            <w:pPr>
              <w:suppressAutoHyphens w:val="0"/>
              <w:jc w:val="center"/>
              <w:rPr>
                <w:rFonts w:ascii="Cambria" w:hAnsi="Cambria"/>
                <w:lang w:val="en-US" w:eastAsia="zh-CN"/>
              </w:rPr>
            </w:pPr>
            <w:r w:rsidRPr="005D38B5">
              <w:rPr>
                <w:rFonts w:ascii="Cambria" w:hAnsi="Cambria"/>
                <w:lang w:val="en-US" w:eastAsia="zh-CN"/>
              </w:rPr>
              <w:t>1000</w:t>
            </w:r>
          </w:p>
        </w:tc>
        <w:tc>
          <w:tcPr>
            <w:tcW w:w="1652" w:type="dxa"/>
            <w:shd w:val="clear" w:color="auto" w:fill="F2F2F2" w:themeFill="background1" w:themeFillShade="F2"/>
            <w:vAlign w:val="center"/>
          </w:tcPr>
          <w:p w14:paraId="1F1D0E63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lang w:eastAsia="pl-PL"/>
              </w:rPr>
            </w:pPr>
          </w:p>
        </w:tc>
        <w:tc>
          <w:tcPr>
            <w:tcW w:w="2299" w:type="dxa"/>
            <w:shd w:val="clear" w:color="auto" w:fill="F2F2F2" w:themeFill="background1" w:themeFillShade="F2"/>
            <w:vAlign w:val="center"/>
          </w:tcPr>
          <w:p w14:paraId="38BDB9AB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lang w:eastAsia="pl-PL"/>
              </w:rPr>
            </w:pPr>
          </w:p>
          <w:p w14:paraId="61889675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lang w:eastAsia="pl-PL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000EF54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lang w:eastAsia="pl-PL"/>
              </w:rPr>
            </w:pPr>
            <w:r w:rsidRPr="005D38B5">
              <w:rPr>
                <w:rFonts w:ascii="Cambria" w:hAnsi="Cambria"/>
                <w:lang w:eastAsia="pl-PL"/>
              </w:rPr>
              <w:t>23%</w:t>
            </w:r>
          </w:p>
        </w:tc>
        <w:tc>
          <w:tcPr>
            <w:tcW w:w="2466" w:type="dxa"/>
            <w:shd w:val="clear" w:color="auto" w:fill="F2F2F2" w:themeFill="background1" w:themeFillShade="F2"/>
            <w:vAlign w:val="center"/>
          </w:tcPr>
          <w:p w14:paraId="4EEA47C6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lang w:eastAsia="pl-PL"/>
              </w:rPr>
            </w:pPr>
          </w:p>
        </w:tc>
      </w:tr>
      <w:tr w:rsidR="005D38B5" w:rsidRPr="005D38B5" w14:paraId="4A468106" w14:textId="77777777" w:rsidTr="005D38B5">
        <w:tblPrEx>
          <w:tblCellMar>
            <w:top w:w="0" w:type="dxa"/>
            <w:bottom w:w="0" w:type="dxa"/>
          </w:tblCellMar>
        </w:tblPrEx>
        <w:trPr>
          <w:trHeight w:val="744"/>
          <w:jc w:val="center"/>
        </w:trPr>
        <w:tc>
          <w:tcPr>
            <w:tcW w:w="421" w:type="dxa"/>
            <w:vAlign w:val="center"/>
          </w:tcPr>
          <w:p w14:paraId="319D05E0" w14:textId="77777777" w:rsidR="005D38B5" w:rsidRPr="005D38B5" w:rsidRDefault="005D38B5" w:rsidP="005D38B5">
            <w:pPr>
              <w:suppressAutoHyphens w:val="0"/>
              <w:jc w:val="center"/>
              <w:rPr>
                <w:rFonts w:ascii="Cambria" w:hAnsi="Cambria"/>
                <w:color w:val="000000"/>
                <w:lang w:eastAsia="pl-PL"/>
              </w:rPr>
            </w:pPr>
          </w:p>
          <w:p w14:paraId="6FF72057" w14:textId="77777777" w:rsidR="005D38B5" w:rsidRPr="005D38B5" w:rsidRDefault="005D38B5" w:rsidP="005D38B5">
            <w:pPr>
              <w:suppressAutoHyphens w:val="0"/>
              <w:jc w:val="center"/>
              <w:rPr>
                <w:rFonts w:ascii="Cambria" w:hAnsi="Cambria"/>
                <w:color w:val="000000"/>
                <w:lang w:eastAsia="pl-PL"/>
              </w:rPr>
            </w:pPr>
            <w:r w:rsidRPr="005D38B5">
              <w:rPr>
                <w:rFonts w:ascii="Cambria" w:hAnsi="Cambria"/>
                <w:color w:val="000000"/>
                <w:lang w:eastAsia="pl-PL"/>
              </w:rPr>
              <w:t>3</w:t>
            </w:r>
          </w:p>
          <w:p w14:paraId="76A08BC2" w14:textId="77777777" w:rsidR="005D38B5" w:rsidRPr="005D38B5" w:rsidRDefault="005D38B5" w:rsidP="005D38B5">
            <w:pPr>
              <w:suppressAutoHyphens w:val="0"/>
              <w:jc w:val="center"/>
              <w:rPr>
                <w:rFonts w:ascii="Cambria" w:hAnsi="Cambria"/>
                <w:lang w:val="en-US" w:eastAsia="zh-CN"/>
              </w:rPr>
            </w:pPr>
          </w:p>
        </w:tc>
        <w:tc>
          <w:tcPr>
            <w:tcW w:w="3508" w:type="dxa"/>
            <w:vAlign w:val="center"/>
          </w:tcPr>
          <w:p w14:paraId="081E8FE2" w14:textId="77777777" w:rsidR="005D38B5" w:rsidRPr="005D38B5" w:rsidRDefault="005D38B5" w:rsidP="005D38B5">
            <w:pPr>
              <w:suppressAutoHyphens w:val="0"/>
              <w:rPr>
                <w:rFonts w:ascii="Cambria" w:hAnsi="Cambria"/>
                <w:b/>
                <w:sz w:val="16"/>
                <w:szCs w:val="16"/>
                <w:lang w:eastAsia="zh-CN"/>
              </w:rPr>
            </w:pPr>
            <w:r w:rsidRPr="005D38B5">
              <w:rPr>
                <w:rFonts w:ascii="Cambria" w:hAnsi="Cambria"/>
                <w:b/>
                <w:sz w:val="16"/>
                <w:szCs w:val="16"/>
                <w:lang w:eastAsia="zh-CN"/>
              </w:rPr>
              <w:t xml:space="preserve">Prace z zakresu utrzymania  </w:t>
            </w:r>
            <w:proofErr w:type="spellStart"/>
            <w:r w:rsidRPr="005D38B5">
              <w:rPr>
                <w:rFonts w:ascii="Cambria" w:hAnsi="Cambria"/>
                <w:b/>
                <w:sz w:val="16"/>
                <w:szCs w:val="16"/>
                <w:lang w:eastAsia="zh-CN"/>
              </w:rPr>
              <w:t>mygłowisk</w:t>
            </w:r>
            <w:proofErr w:type="spellEnd"/>
            <w:r w:rsidRPr="005D38B5">
              <w:rPr>
                <w:rFonts w:ascii="Cambria" w:hAnsi="Cambria"/>
                <w:b/>
                <w:sz w:val="16"/>
                <w:szCs w:val="16"/>
                <w:lang w:eastAsia="zh-CN"/>
              </w:rPr>
              <w:t xml:space="preserve"> i szlaków zrywkowych, wykonywane sprzętem mechanicznym – GODZ MH23</w:t>
            </w:r>
          </w:p>
        </w:tc>
        <w:tc>
          <w:tcPr>
            <w:tcW w:w="821" w:type="dxa"/>
            <w:vAlign w:val="center"/>
          </w:tcPr>
          <w:p w14:paraId="17829510" w14:textId="77777777" w:rsidR="005D38B5" w:rsidRPr="005D38B5" w:rsidRDefault="005D38B5" w:rsidP="005D38B5">
            <w:pPr>
              <w:suppressAutoHyphens w:val="0"/>
              <w:jc w:val="center"/>
              <w:rPr>
                <w:rFonts w:ascii="Cambria" w:hAnsi="Cambria"/>
                <w:lang w:val="en-US" w:eastAsia="zh-CN"/>
              </w:rPr>
            </w:pPr>
            <w:r w:rsidRPr="005D38B5">
              <w:rPr>
                <w:rFonts w:ascii="Cambria" w:hAnsi="Cambria"/>
                <w:color w:val="000000"/>
                <w:lang w:eastAsia="pl-PL"/>
              </w:rPr>
              <w:t>H</w:t>
            </w:r>
          </w:p>
        </w:tc>
        <w:tc>
          <w:tcPr>
            <w:tcW w:w="1234" w:type="dxa"/>
            <w:vAlign w:val="center"/>
          </w:tcPr>
          <w:p w14:paraId="079D56FD" w14:textId="77777777" w:rsidR="005D38B5" w:rsidRPr="005D38B5" w:rsidRDefault="005D38B5" w:rsidP="005D38B5">
            <w:pPr>
              <w:suppressAutoHyphens w:val="0"/>
              <w:jc w:val="center"/>
              <w:rPr>
                <w:rFonts w:ascii="Cambria" w:hAnsi="Cambria"/>
                <w:lang w:val="en-US" w:eastAsia="zh-CN"/>
              </w:rPr>
            </w:pPr>
            <w:r w:rsidRPr="005D38B5">
              <w:rPr>
                <w:rFonts w:ascii="Cambria" w:hAnsi="Cambria"/>
                <w:lang w:val="en-US" w:eastAsia="zh-CN"/>
              </w:rPr>
              <w:t>100</w:t>
            </w:r>
          </w:p>
        </w:tc>
        <w:tc>
          <w:tcPr>
            <w:tcW w:w="1652" w:type="dxa"/>
            <w:shd w:val="clear" w:color="auto" w:fill="F2F2F2" w:themeFill="background1" w:themeFillShade="F2"/>
            <w:vAlign w:val="center"/>
          </w:tcPr>
          <w:p w14:paraId="3A1EE906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lang w:eastAsia="pl-PL"/>
              </w:rPr>
            </w:pPr>
          </w:p>
          <w:p w14:paraId="4EDE5F19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lang w:eastAsia="pl-PL"/>
              </w:rPr>
            </w:pPr>
          </w:p>
        </w:tc>
        <w:tc>
          <w:tcPr>
            <w:tcW w:w="2299" w:type="dxa"/>
            <w:shd w:val="clear" w:color="auto" w:fill="F2F2F2" w:themeFill="background1" w:themeFillShade="F2"/>
            <w:vAlign w:val="center"/>
          </w:tcPr>
          <w:p w14:paraId="43F32CB4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lang w:eastAsia="pl-PL"/>
              </w:rPr>
            </w:pPr>
          </w:p>
          <w:p w14:paraId="6306E16F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lang w:eastAsia="pl-PL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A035CAF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lang w:eastAsia="pl-PL"/>
              </w:rPr>
            </w:pPr>
            <w:r w:rsidRPr="005D38B5">
              <w:rPr>
                <w:rFonts w:ascii="Cambria" w:hAnsi="Cambria"/>
                <w:lang w:eastAsia="pl-PL"/>
              </w:rPr>
              <w:t>23%</w:t>
            </w:r>
          </w:p>
        </w:tc>
        <w:tc>
          <w:tcPr>
            <w:tcW w:w="2466" w:type="dxa"/>
            <w:shd w:val="clear" w:color="auto" w:fill="F2F2F2" w:themeFill="background1" w:themeFillShade="F2"/>
            <w:vAlign w:val="center"/>
          </w:tcPr>
          <w:p w14:paraId="0E0754A2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lang w:eastAsia="pl-PL"/>
              </w:rPr>
            </w:pPr>
          </w:p>
        </w:tc>
      </w:tr>
      <w:tr w:rsidR="005D38B5" w:rsidRPr="005D38B5" w14:paraId="233B67FA" w14:textId="77777777" w:rsidTr="005D38B5">
        <w:tblPrEx>
          <w:tblCellMar>
            <w:top w:w="0" w:type="dxa"/>
            <w:bottom w:w="0" w:type="dxa"/>
          </w:tblCellMar>
        </w:tblPrEx>
        <w:trPr>
          <w:trHeight w:val="796"/>
          <w:jc w:val="center"/>
        </w:trPr>
        <w:tc>
          <w:tcPr>
            <w:tcW w:w="7636" w:type="dxa"/>
            <w:gridSpan w:val="5"/>
            <w:vAlign w:val="center"/>
          </w:tcPr>
          <w:p w14:paraId="0DD0A989" w14:textId="77777777" w:rsidR="005D38B5" w:rsidRPr="005D38B5" w:rsidRDefault="005D38B5" w:rsidP="005D38B5">
            <w:pPr>
              <w:suppressAutoHyphens w:val="0"/>
              <w:rPr>
                <w:rFonts w:ascii="Cambria" w:hAnsi="Cambria"/>
                <w:b/>
                <w:sz w:val="16"/>
                <w:szCs w:val="16"/>
                <w:lang w:eastAsia="zh-CN"/>
              </w:rPr>
            </w:pPr>
          </w:p>
          <w:p w14:paraId="1904A4E5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color w:val="000000"/>
                <w:lang w:eastAsia="pl-PL"/>
              </w:rPr>
            </w:pPr>
            <w:r w:rsidRPr="005D38B5">
              <w:rPr>
                <w:rFonts w:ascii="Cambria" w:hAnsi="Cambria"/>
                <w:b/>
                <w:bCs/>
                <w:color w:val="000000"/>
                <w:lang w:eastAsia="pl-PL"/>
              </w:rPr>
              <w:t>Łączna cena za wykonanie przedmiotu zamówienia</w:t>
            </w:r>
          </w:p>
          <w:p w14:paraId="62369A8A" w14:textId="77777777" w:rsidR="005D38B5" w:rsidRPr="005D38B5" w:rsidRDefault="005D38B5" w:rsidP="005D38B5">
            <w:pPr>
              <w:suppressAutoHyphens w:val="0"/>
              <w:rPr>
                <w:rFonts w:ascii="Cambria" w:hAnsi="Cambria"/>
                <w:b/>
                <w:sz w:val="16"/>
                <w:szCs w:val="16"/>
                <w:lang w:eastAsia="zh-CN"/>
              </w:rPr>
            </w:pPr>
          </w:p>
          <w:p w14:paraId="63D3868F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rPr>
                <w:rFonts w:ascii="Cambria" w:hAnsi="Cambria"/>
                <w:lang w:eastAsia="pl-PL"/>
              </w:rPr>
            </w:pPr>
          </w:p>
        </w:tc>
        <w:tc>
          <w:tcPr>
            <w:tcW w:w="2299" w:type="dxa"/>
            <w:shd w:val="clear" w:color="auto" w:fill="F2F2F2"/>
            <w:vAlign w:val="center"/>
          </w:tcPr>
          <w:p w14:paraId="44DE0167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lang w:eastAsia="pl-PL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3E8A403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lang w:eastAsia="pl-PL"/>
              </w:rPr>
            </w:pPr>
          </w:p>
        </w:tc>
        <w:tc>
          <w:tcPr>
            <w:tcW w:w="2466" w:type="dxa"/>
            <w:shd w:val="clear" w:color="auto" w:fill="F2F2F2" w:themeFill="background1" w:themeFillShade="F2"/>
            <w:vAlign w:val="center"/>
          </w:tcPr>
          <w:p w14:paraId="5EE8C787" w14:textId="77777777" w:rsidR="005D38B5" w:rsidRPr="005D38B5" w:rsidRDefault="005D38B5" w:rsidP="005D38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lang w:eastAsia="pl-PL"/>
              </w:rPr>
            </w:pPr>
          </w:p>
        </w:tc>
      </w:tr>
      <w:bookmarkEnd w:id="1"/>
    </w:tbl>
    <w:p w14:paraId="6BD2AFD6" w14:textId="77777777" w:rsidR="00EA6A84" w:rsidRDefault="00EA6A84" w:rsidP="00EA6A84">
      <w:pPr>
        <w:suppressAutoHyphens w:val="0"/>
        <w:rPr>
          <w:rFonts w:ascii="Cambria" w:hAnsi="Cambria"/>
          <w:sz w:val="16"/>
          <w:szCs w:val="16"/>
          <w:lang w:eastAsia="en-US"/>
        </w:rPr>
      </w:pPr>
    </w:p>
    <w:p w14:paraId="723D3965" w14:textId="0E439F2D" w:rsidR="00EA6A84" w:rsidRPr="00EA6A84" w:rsidRDefault="00EA6A84" w:rsidP="00EA6A84">
      <w:pPr>
        <w:suppressAutoHyphens w:val="0"/>
        <w:rPr>
          <w:rFonts w:ascii="Cambria" w:hAnsi="Cambria"/>
          <w:sz w:val="18"/>
          <w:szCs w:val="18"/>
          <w:lang w:eastAsia="en-US"/>
        </w:rPr>
      </w:pPr>
      <w:r w:rsidRPr="00EA6A84">
        <w:rPr>
          <w:rFonts w:ascii="Cambria" w:hAnsi="Cambria"/>
          <w:sz w:val="18"/>
          <w:szCs w:val="18"/>
          <w:lang w:eastAsia="en-US"/>
        </w:rPr>
        <w:t xml:space="preserve">             </w:t>
      </w:r>
      <w:r w:rsidRPr="00EA6A84">
        <w:rPr>
          <w:rFonts w:ascii="Cambria" w:hAnsi="Cambria"/>
          <w:sz w:val="18"/>
          <w:szCs w:val="18"/>
          <w:lang w:eastAsia="en-US"/>
        </w:rPr>
        <w:t>*</w:t>
      </w:r>
      <w:r w:rsidRPr="00EA6A84">
        <w:rPr>
          <w:rFonts w:ascii="Cambria" w:hAnsi="Cambria"/>
          <w:color w:val="FFFFFF"/>
          <w:sz w:val="18"/>
          <w:szCs w:val="18"/>
          <w:lang w:eastAsia="en-US"/>
        </w:rPr>
        <w:t>*</w:t>
      </w:r>
      <w:r w:rsidRPr="00EA6A84">
        <w:rPr>
          <w:rFonts w:ascii="Cambria" w:hAnsi="Cambria"/>
          <w:sz w:val="18"/>
          <w:szCs w:val="18"/>
          <w:lang w:eastAsia="en-US"/>
        </w:rPr>
        <w:t xml:space="preserve"> pola szare wypełnia Wykonawca</w:t>
      </w:r>
    </w:p>
    <w:p w14:paraId="7C31739E" w14:textId="7AF46598" w:rsidR="00D16198" w:rsidRPr="00D16198" w:rsidRDefault="00D16198" w:rsidP="00D1619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3827FDE6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3.</w:t>
      </w:r>
      <w:r>
        <w:rPr>
          <w:rFonts w:ascii="Cambria" w:hAnsi="Cambria" w:cs="Arial"/>
          <w:bCs/>
          <w:sz w:val="22"/>
          <w:szCs w:val="22"/>
        </w:rPr>
        <w:tab/>
        <w:t xml:space="preserve">Informujemy, że wybór oferty </w:t>
      </w:r>
      <w:r w:rsidRPr="007D5E4F">
        <w:rPr>
          <w:rFonts w:ascii="Cambria" w:hAnsi="Cambria" w:cs="Arial"/>
          <w:b/>
          <w:sz w:val="22"/>
          <w:szCs w:val="22"/>
        </w:rPr>
        <w:t xml:space="preserve">nie </w:t>
      </w:r>
      <w:r w:rsidRPr="00824FBF">
        <w:rPr>
          <w:rFonts w:ascii="Cambria" w:hAnsi="Cambria" w:cs="Arial"/>
          <w:b/>
          <w:sz w:val="22"/>
          <w:szCs w:val="22"/>
        </w:rPr>
        <w:t>będzie/będzie*</w:t>
      </w:r>
      <w:r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usług, </w:t>
      </w:r>
    </w:p>
    <w:p w14:paraId="71441FDE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D877425" w14:textId="4D8DCE9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7F89E2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27D95FCC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593CCD87" w14:textId="350251E0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4. </w:t>
      </w:r>
      <w:r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</w:t>
      </w:r>
      <w:r w:rsidR="00144DE6">
        <w:rPr>
          <w:rFonts w:ascii="Cambria" w:hAnsi="Cambria" w:cs="Arial"/>
          <w:bCs/>
          <w:sz w:val="22"/>
          <w:szCs w:val="22"/>
        </w:rPr>
        <w:t>amówienia, w tym także z projektem</w:t>
      </w:r>
      <w:r>
        <w:rPr>
          <w:rFonts w:ascii="Cambria" w:hAnsi="Cambria" w:cs="Arial"/>
          <w:bCs/>
          <w:sz w:val="22"/>
          <w:szCs w:val="22"/>
        </w:rPr>
        <w:t xml:space="preserve">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517715F" w14:textId="4F65B2F2" w:rsidR="001E6C0A" w:rsidRDefault="001E6C0A" w:rsidP="00AB68C1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5. </w:t>
      </w:r>
      <w:r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4AB6156E" w14:textId="6F64FA23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6. </w:t>
      </w:r>
      <w:r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p w14:paraId="0FDD0C80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7087"/>
      </w:tblGrid>
      <w:tr w:rsidR="001E6C0A" w14:paraId="34410FB3" w14:textId="77777777" w:rsidTr="00B545F4">
        <w:tc>
          <w:tcPr>
            <w:tcW w:w="6379" w:type="dxa"/>
          </w:tcPr>
          <w:p w14:paraId="466103EA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1E6C0A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12633C81" w14:textId="77777777" w:rsidTr="00B545F4">
        <w:trPr>
          <w:trHeight w:val="833"/>
        </w:trPr>
        <w:tc>
          <w:tcPr>
            <w:tcW w:w="6379" w:type="dxa"/>
          </w:tcPr>
          <w:p w14:paraId="7AD055F8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257EF3FF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7CB277FC" w14:textId="77777777" w:rsidTr="00696978">
        <w:trPr>
          <w:trHeight w:val="844"/>
        </w:trPr>
        <w:tc>
          <w:tcPr>
            <w:tcW w:w="6379" w:type="dxa"/>
          </w:tcPr>
          <w:p w14:paraId="0414E38E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306A650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19A2E06" w14:textId="00C8DF3F" w:rsidR="00B545F4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w celu wykazania spełniania warunków udziału w postępowaniu:</w:t>
      </w:r>
    </w:p>
    <w:p w14:paraId="65B1F275" w14:textId="7F34CAA5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AF72B4" w14:textId="274F0AC3" w:rsidR="001E6C0A" w:rsidRDefault="001E6C0A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B17037">
        <w:rPr>
          <w:rFonts w:ascii="Cambria" w:hAnsi="Cambria" w:cs="Arial"/>
          <w:bCs/>
          <w:sz w:val="22"/>
          <w:szCs w:val="22"/>
        </w:rPr>
        <w:t>7.</w:t>
      </w:r>
      <w:r w:rsidRPr="00B17037">
        <w:rPr>
          <w:rFonts w:ascii="Cambria" w:hAnsi="Cambria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B17037">
        <w:rPr>
          <w:rFonts w:ascii="Cambria" w:hAnsi="Cambria"/>
          <w:sz w:val="22"/>
          <w:szCs w:val="22"/>
          <w:vertAlign w:val="superscript"/>
        </w:rPr>
        <w:footnoteReference w:id="1"/>
      </w:r>
      <w:r w:rsidRPr="00B17037">
        <w:rPr>
          <w:rFonts w:ascii="Cambria" w:hAnsi="Cambria" w:cs="Arial"/>
          <w:bCs/>
          <w:sz w:val="22"/>
          <w:szCs w:val="22"/>
        </w:rPr>
        <w:t>:</w:t>
      </w:r>
    </w:p>
    <w:p w14:paraId="1E5CA732" w14:textId="77777777" w:rsidR="00B545F4" w:rsidRPr="00B17037" w:rsidRDefault="00B545F4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  <w:lang w:eastAsia="en-US"/>
        </w:rPr>
      </w:pPr>
    </w:p>
    <w:tbl>
      <w:tblPr>
        <w:tblW w:w="1335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6662"/>
      </w:tblGrid>
      <w:tr w:rsidR="001E6C0A" w:rsidRPr="00134370" w14:paraId="406CA0E0" w14:textId="77777777" w:rsidTr="00B545F4">
        <w:trPr>
          <w:trHeight w:val="1077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3D05B6D" w14:textId="77777777" w:rsidR="001E6C0A" w:rsidRDefault="001E6C0A" w:rsidP="00F464B7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lastRenderedPageBreak/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B503E23" w14:textId="77777777" w:rsidR="001E6C0A" w:rsidRDefault="001E6C0A" w:rsidP="00F464B7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wykonany przez danego Wykonawcę wspólnie ubiegającego się o udzielenie zamówienia</w:t>
            </w:r>
          </w:p>
        </w:tc>
      </w:tr>
      <w:tr w:rsidR="001E6C0A" w:rsidRPr="00134370" w14:paraId="3172FAA9" w14:textId="77777777" w:rsidTr="00B545F4">
        <w:trPr>
          <w:trHeight w:val="778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B4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2FB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268B28E7" w14:textId="77777777" w:rsidTr="00B545F4">
        <w:trPr>
          <w:trHeight w:val="778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712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09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5183D2C0" w14:textId="77777777" w:rsidTr="00B545F4">
        <w:trPr>
          <w:trHeight w:val="765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1AC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1F7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7D1A1131" w14:textId="77777777" w:rsidTr="00B545F4">
        <w:trPr>
          <w:trHeight w:val="778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445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0B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42A6FF2E" w14:textId="77777777" w:rsidR="00A07B06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8. </w:t>
      </w:r>
      <w:r>
        <w:rPr>
          <w:rFonts w:ascii="Cambria" w:hAnsi="Cambria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427E11E4" w14:textId="0CEA8277" w:rsidR="00A07B06" w:rsidRDefault="001E6C0A" w:rsidP="00FB5578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6C128527" w14:textId="1B9872F0" w:rsidR="001E6C0A" w:rsidRDefault="001E6C0A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0D2FCA2B" w14:textId="0A153BE3" w:rsidR="005D38B5" w:rsidRDefault="001E6C0A" w:rsidP="00EA6A84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9.</w:t>
      </w:r>
      <w:r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  <w:r w:rsidR="00EA6A84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e-mail: ______________________________________________________________</w:t>
      </w:r>
      <w:r w:rsidR="005D38B5">
        <w:rPr>
          <w:rFonts w:ascii="Cambria" w:hAnsi="Cambria" w:cs="Arial"/>
          <w:bCs/>
          <w:sz w:val="22"/>
          <w:szCs w:val="22"/>
        </w:rPr>
        <w:t xml:space="preserve">. </w:t>
      </w:r>
    </w:p>
    <w:p w14:paraId="79DF6B62" w14:textId="4E3AA4C8" w:rsidR="001E6C0A" w:rsidRDefault="00EA6A84" w:rsidP="001E6C0A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</w:t>
      </w:r>
      <w:r w:rsidR="005D38B5">
        <w:rPr>
          <w:rFonts w:ascii="Cambria" w:hAnsi="Cambria" w:cs="Arial"/>
          <w:bCs/>
          <w:sz w:val="22"/>
          <w:szCs w:val="22"/>
        </w:rPr>
        <w:t>o kontaktu wyznacz</w:t>
      </w:r>
      <w:r>
        <w:rPr>
          <w:rFonts w:ascii="Cambria" w:hAnsi="Cambria" w:cs="Arial"/>
          <w:bCs/>
          <w:sz w:val="22"/>
          <w:szCs w:val="22"/>
        </w:rPr>
        <w:t>a</w:t>
      </w:r>
      <w:r w:rsidR="005D38B5">
        <w:rPr>
          <w:rFonts w:ascii="Cambria" w:hAnsi="Cambria" w:cs="Arial"/>
          <w:bCs/>
          <w:sz w:val="22"/>
          <w:szCs w:val="22"/>
        </w:rPr>
        <w:t xml:space="preserve"> się p. ____________________________________________, kom. _____________________________________</w:t>
      </w:r>
    </w:p>
    <w:p w14:paraId="0B2786CA" w14:textId="77777777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10.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3F0138AC" w14:textId="3F2C57CE" w:rsidR="001E6C0A" w:rsidRPr="00AB68C1" w:rsidRDefault="001E6C0A" w:rsidP="00AB68C1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11.</w:t>
      </w:r>
      <w:r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2CE7EAEA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13.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582BD0F9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3FCC29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2C2D8E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7261FDA" w14:textId="33B2048F" w:rsidR="001E6C0A" w:rsidRDefault="001E6C0A" w:rsidP="00AB68C1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59146EF2" w14:textId="77777777" w:rsidR="00EA6A84" w:rsidRDefault="00EA6A84" w:rsidP="00AB68C1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2" w:name="_Hlk43743063"/>
    </w:p>
    <w:p w14:paraId="5FD1964D" w14:textId="77777777" w:rsidR="00EA6A84" w:rsidRDefault="00EA6A84" w:rsidP="00AB68C1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</w:p>
    <w:p w14:paraId="6712D430" w14:textId="02C175C2" w:rsidR="00A07B06" w:rsidRPr="00AB68C1" w:rsidRDefault="00EA6A84" w:rsidP="00AB68C1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                                                         </w:t>
      </w:r>
      <w:r w:rsidR="001E6C0A" w:rsidRPr="003144B1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="001E6C0A" w:rsidRPr="00F4696D">
        <w:rPr>
          <w:rFonts w:ascii="Cambria" w:hAnsi="Cambria" w:cs="Arial"/>
          <w:bCs/>
          <w:sz w:val="22"/>
          <w:szCs w:val="22"/>
        </w:rPr>
        <w:br/>
      </w:r>
      <w:bookmarkStart w:id="3" w:name="_Hlk43743043"/>
      <w:r w:rsidR="001E6C0A" w:rsidRPr="003144B1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                                                                </w:t>
      </w:r>
      <w:r w:rsidR="001E6C0A" w:rsidRPr="003144B1">
        <w:rPr>
          <w:rFonts w:ascii="Cambria" w:hAnsi="Cambria" w:cs="Arial"/>
          <w:bCs/>
          <w:sz w:val="22"/>
          <w:szCs w:val="22"/>
        </w:rPr>
        <w:t>(podpis)</w:t>
      </w:r>
      <w:bookmarkStart w:id="4" w:name="_Hlk60047166"/>
      <w:bookmarkEnd w:id="3"/>
    </w:p>
    <w:bookmarkEnd w:id="2"/>
    <w:bookmarkEnd w:id="4"/>
    <w:p w14:paraId="7481F894" w14:textId="3F9034C7" w:rsidR="001E6C0A" w:rsidRPr="00AB68C1" w:rsidRDefault="001E6C0A" w:rsidP="00AB68C1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p w14:paraId="22613428" w14:textId="77777777" w:rsidR="001E6C0A" w:rsidRPr="0057603E" w:rsidRDefault="001E6C0A" w:rsidP="00304FC6">
      <w:pPr>
        <w:spacing w:before="120"/>
        <w:ind w:left="5670"/>
        <w:jc w:val="center"/>
        <w:rPr>
          <w:rFonts w:ascii="Cambria" w:hAnsi="Cambria" w:cs="Arial"/>
          <w:bCs/>
        </w:rPr>
      </w:pPr>
    </w:p>
    <w:sectPr w:rsidR="001E6C0A" w:rsidRPr="0057603E" w:rsidSect="005915A6">
      <w:headerReference w:type="default" r:id="rId8"/>
      <w:footerReference w:type="default" r:id="rId9"/>
      <w:pgSz w:w="16837" w:h="11905" w:orient="landscape" w:code="9"/>
      <w:pgMar w:top="1418" w:right="1386" w:bottom="1418" w:left="11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125D" w14:textId="77777777" w:rsidR="00B45F46" w:rsidRDefault="00B45F46">
      <w:r>
        <w:separator/>
      </w:r>
    </w:p>
  </w:endnote>
  <w:endnote w:type="continuationSeparator" w:id="0">
    <w:p w14:paraId="5AF52272" w14:textId="77777777" w:rsidR="00B45F46" w:rsidRDefault="00B4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77777777" w:rsidR="00312723" w:rsidRPr="00F57CA1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 w:rsidR="00B77FB5">
      <w:rPr>
        <w:rFonts w:ascii="Cambria" w:hAnsi="Cambria"/>
        <w:noProof/>
      </w:rPr>
      <w:t>1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7777777" w:rsidR="00312723" w:rsidRPr="00F57CA1" w:rsidRDefault="00312723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2A7B0" w14:textId="77777777" w:rsidR="00B45F46" w:rsidRDefault="00B45F46">
      <w:r>
        <w:separator/>
      </w:r>
    </w:p>
  </w:footnote>
  <w:footnote w:type="continuationSeparator" w:id="0">
    <w:p w14:paraId="475F1DC9" w14:textId="77777777" w:rsidR="00B45F46" w:rsidRDefault="00B45F46">
      <w:r>
        <w:continuationSeparator/>
      </w:r>
    </w:p>
  </w:footnote>
  <w:footnote w:id="1">
    <w:p w14:paraId="6F9A2FD8" w14:textId="76034995" w:rsidR="001E6C0A" w:rsidRDefault="001E6C0A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 w:rsidR="00AB68C1">
        <w:rPr>
          <w:rFonts w:ascii="Cambria" w:hAnsi="Cambria"/>
          <w:sz w:val="16"/>
        </w:rPr>
        <w:t xml:space="preserve"> </w:t>
      </w:r>
      <w:r w:rsidR="00AB68C1">
        <w:rPr>
          <w:rFonts w:ascii="Cambria" w:hAnsi="Cambria"/>
          <w:sz w:val="16"/>
        </w:rPr>
        <w:tab/>
        <w:t xml:space="preserve">Oświadczenie </w:t>
      </w:r>
      <w:r>
        <w:rPr>
          <w:rFonts w:ascii="Cambria" w:hAnsi="Cambria"/>
          <w:sz w:val="16"/>
        </w:rPr>
        <w:t>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7B78A" w14:textId="5142FCD3" w:rsidR="00F9440B" w:rsidRPr="00456CFC" w:rsidRDefault="00EA6A84" w:rsidP="00456CFC">
    <w:pPr>
      <w:pStyle w:val="Nagwek"/>
      <w:jc w:val="center"/>
      <w:rPr>
        <w:rFonts w:ascii="Cambria" w:hAnsi="Cambria"/>
        <w:b/>
      </w:rPr>
    </w:pPr>
    <w:r w:rsidRPr="00456CFC">
      <w:rPr>
        <w:rFonts w:ascii="Cambria" w:hAnsi="Cambria"/>
        <w:b/>
      </w:rPr>
      <w:t>SA.270.9.2025</w:t>
    </w:r>
    <w:r w:rsidR="00AB68C1" w:rsidRPr="00456CFC">
      <w:rPr>
        <w:rFonts w:ascii="Cambria" w:hAnsi="Cambria"/>
        <w:b/>
      </w:rPr>
      <w:tab/>
    </w:r>
    <w:r w:rsidRPr="00456CFC">
      <w:rPr>
        <w:rFonts w:ascii="Cambria" w:hAnsi="Cambria"/>
        <w:b/>
      </w:rPr>
      <w:t xml:space="preserve">                                                                                                            </w:t>
    </w:r>
    <w:r w:rsidR="00AB68C1" w:rsidRPr="00456CFC">
      <w:rPr>
        <w:rFonts w:ascii="Cambria" w:hAnsi="Cambria"/>
        <w:b/>
      </w:rPr>
      <w:tab/>
    </w:r>
    <w:r w:rsidR="00F9440B" w:rsidRPr="00456CFC">
      <w:rPr>
        <w:rFonts w:ascii="Cambria" w:hAnsi="Cambria"/>
        <w:b/>
      </w:rPr>
      <w:t xml:space="preserve">Załącznik nr 1 do </w:t>
    </w:r>
    <w:r w:rsidR="00AB68C1" w:rsidRPr="00456CFC">
      <w:rPr>
        <w:rFonts w:ascii="Cambria" w:hAnsi="Cambria"/>
        <w:b/>
      </w:rPr>
      <w:t>Zaproszenia</w:t>
    </w:r>
  </w:p>
  <w:p w14:paraId="54CF89F6" w14:textId="77777777" w:rsidR="00312723" w:rsidRDefault="003127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128"/>
  </w:num>
  <w:num w:numId="5">
    <w:abstractNumId w:val="107"/>
  </w:num>
  <w:num w:numId="6">
    <w:abstractNumId w:val="118"/>
  </w:num>
  <w:num w:numId="7">
    <w:abstractNumId w:val="60"/>
  </w:num>
  <w:num w:numId="8">
    <w:abstractNumId w:val="88"/>
  </w:num>
  <w:num w:numId="9">
    <w:abstractNumId w:val="63"/>
  </w:num>
  <w:num w:numId="10">
    <w:abstractNumId w:val="0"/>
  </w:num>
  <w:num w:numId="11">
    <w:abstractNumId w:val="91"/>
  </w:num>
  <w:num w:numId="12">
    <w:abstractNumId w:val="84"/>
  </w:num>
  <w:num w:numId="13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0"/>
    <w:lvlOverride w:ilvl="0">
      <w:startOverride w:val="1"/>
    </w:lvlOverride>
  </w:num>
  <w:num w:numId="15">
    <w:abstractNumId w:val="109"/>
    <w:lvlOverride w:ilvl="0">
      <w:startOverride w:val="1"/>
    </w:lvlOverride>
  </w:num>
  <w:num w:numId="16">
    <w:abstractNumId w:val="87"/>
    <w:lvlOverride w:ilvl="0">
      <w:startOverride w:val="1"/>
    </w:lvlOverride>
  </w:num>
  <w:num w:numId="17">
    <w:abstractNumId w:val="109"/>
  </w:num>
  <w:num w:numId="18">
    <w:abstractNumId w:val="87"/>
  </w:num>
  <w:num w:numId="19">
    <w:abstractNumId w:val="57"/>
  </w:num>
  <w:num w:numId="20">
    <w:abstractNumId w:val="101"/>
  </w:num>
  <w:num w:numId="21">
    <w:abstractNumId w:val="41"/>
  </w:num>
  <w:num w:numId="22">
    <w:abstractNumId w:val="69"/>
  </w:num>
  <w:num w:numId="23">
    <w:abstractNumId w:val="58"/>
  </w:num>
  <w:num w:numId="24">
    <w:abstractNumId w:val="104"/>
  </w:num>
  <w:num w:numId="25">
    <w:abstractNumId w:val="122"/>
  </w:num>
  <w:num w:numId="26">
    <w:abstractNumId w:val="36"/>
  </w:num>
  <w:num w:numId="27">
    <w:abstractNumId w:val="94"/>
  </w:num>
  <w:num w:numId="28">
    <w:abstractNumId w:val="39"/>
  </w:num>
  <w:num w:numId="29">
    <w:abstractNumId w:val="116"/>
  </w:num>
  <w:num w:numId="30">
    <w:abstractNumId w:val="106"/>
  </w:num>
  <w:num w:numId="31">
    <w:abstractNumId w:val="111"/>
  </w:num>
  <w:num w:numId="32">
    <w:abstractNumId w:val="85"/>
  </w:num>
  <w:num w:numId="33">
    <w:abstractNumId w:val="78"/>
  </w:num>
  <w:num w:numId="34">
    <w:abstractNumId w:val="98"/>
  </w:num>
  <w:num w:numId="35">
    <w:abstractNumId w:val="71"/>
  </w:num>
  <w:num w:numId="36">
    <w:abstractNumId w:val="142"/>
  </w:num>
  <w:num w:numId="37">
    <w:abstractNumId w:val="77"/>
  </w:num>
  <w:num w:numId="38">
    <w:abstractNumId w:val="37"/>
  </w:num>
  <w:num w:numId="39">
    <w:abstractNumId w:val="133"/>
  </w:num>
  <w:num w:numId="40">
    <w:abstractNumId w:val="127"/>
  </w:num>
  <w:num w:numId="41">
    <w:abstractNumId w:val="119"/>
  </w:num>
  <w:num w:numId="42">
    <w:abstractNumId w:val="49"/>
  </w:num>
  <w:num w:numId="43">
    <w:abstractNumId w:val="80"/>
  </w:num>
  <w:num w:numId="44">
    <w:abstractNumId w:val="55"/>
  </w:num>
  <w:num w:numId="45">
    <w:abstractNumId w:val="134"/>
  </w:num>
  <w:num w:numId="46">
    <w:abstractNumId w:val="8"/>
  </w:num>
  <w:num w:numId="47">
    <w:abstractNumId w:val="11"/>
  </w:num>
  <w:num w:numId="48">
    <w:abstractNumId w:val="12"/>
  </w:num>
  <w:num w:numId="49">
    <w:abstractNumId w:val="15"/>
  </w:num>
  <w:num w:numId="50">
    <w:abstractNumId w:val="18"/>
  </w:num>
  <w:num w:numId="51">
    <w:abstractNumId w:val="20"/>
  </w:num>
  <w:num w:numId="52">
    <w:abstractNumId w:val="21"/>
  </w:num>
  <w:num w:numId="53">
    <w:abstractNumId w:val="24"/>
  </w:num>
  <w:num w:numId="54">
    <w:abstractNumId w:val="25"/>
  </w:num>
  <w:num w:numId="55">
    <w:abstractNumId w:val="26"/>
  </w:num>
  <w:num w:numId="56">
    <w:abstractNumId w:val="27"/>
  </w:num>
  <w:num w:numId="57">
    <w:abstractNumId w:val="28"/>
  </w:num>
  <w:num w:numId="58">
    <w:abstractNumId w:val="29"/>
  </w:num>
  <w:num w:numId="59">
    <w:abstractNumId w:val="30"/>
  </w:num>
  <w:num w:numId="60">
    <w:abstractNumId w:val="31"/>
  </w:num>
  <w:num w:numId="61">
    <w:abstractNumId w:val="32"/>
  </w:num>
  <w:num w:numId="62">
    <w:abstractNumId w:val="33"/>
  </w:num>
  <w:num w:numId="63">
    <w:abstractNumId w:val="34"/>
  </w:num>
  <w:num w:numId="64">
    <w:abstractNumId w:val="102"/>
  </w:num>
  <w:num w:numId="65">
    <w:abstractNumId w:val="68"/>
  </w:num>
  <w:num w:numId="66">
    <w:abstractNumId w:val="72"/>
  </w:num>
  <w:num w:numId="67">
    <w:abstractNumId w:val="105"/>
  </w:num>
  <w:num w:numId="68">
    <w:abstractNumId w:val="47"/>
  </w:num>
  <w:num w:numId="69">
    <w:abstractNumId w:val="139"/>
  </w:num>
  <w:num w:numId="70">
    <w:abstractNumId w:val="138"/>
  </w:num>
  <w:num w:numId="71">
    <w:abstractNumId w:val="89"/>
  </w:num>
  <w:num w:numId="72">
    <w:abstractNumId w:val="79"/>
  </w:num>
  <w:num w:numId="73">
    <w:abstractNumId w:val="82"/>
  </w:num>
  <w:num w:numId="74">
    <w:abstractNumId w:val="65"/>
  </w:num>
  <w:num w:numId="75">
    <w:abstractNumId w:val="70"/>
  </w:num>
  <w:num w:numId="76">
    <w:abstractNumId w:val="115"/>
  </w:num>
  <w:num w:numId="77">
    <w:abstractNumId w:val="97"/>
  </w:num>
  <w:num w:numId="78">
    <w:abstractNumId w:val="141"/>
  </w:num>
  <w:num w:numId="79">
    <w:abstractNumId w:val="130"/>
  </w:num>
  <w:num w:numId="80">
    <w:abstractNumId w:val="108"/>
  </w:num>
  <w:num w:numId="81">
    <w:abstractNumId w:val="117"/>
  </w:num>
  <w:num w:numId="82">
    <w:abstractNumId w:val="140"/>
  </w:num>
  <w:num w:numId="83">
    <w:abstractNumId w:val="81"/>
  </w:num>
  <w:num w:numId="84">
    <w:abstractNumId w:val="103"/>
  </w:num>
  <w:num w:numId="85">
    <w:abstractNumId w:val="93"/>
  </w:num>
  <w:num w:numId="86">
    <w:abstractNumId w:val="92"/>
  </w:num>
  <w:num w:numId="87">
    <w:abstractNumId w:val="136"/>
  </w:num>
  <w:num w:numId="88">
    <w:abstractNumId w:val="54"/>
  </w:num>
  <w:num w:numId="89">
    <w:abstractNumId w:val="67"/>
  </w:num>
  <w:num w:numId="90">
    <w:abstractNumId w:val="96"/>
  </w:num>
  <w:num w:numId="91">
    <w:abstractNumId w:val="56"/>
  </w:num>
  <w:num w:numId="92">
    <w:abstractNumId w:val="74"/>
  </w:num>
  <w:num w:numId="93">
    <w:abstractNumId w:val="64"/>
  </w:num>
  <w:num w:numId="94">
    <w:abstractNumId w:val="40"/>
  </w:num>
  <w:num w:numId="95">
    <w:abstractNumId w:val="125"/>
  </w:num>
  <w:num w:numId="96">
    <w:abstractNumId w:val="110"/>
  </w:num>
  <w:num w:numId="97">
    <w:abstractNumId w:val="73"/>
  </w:num>
  <w:num w:numId="98">
    <w:abstractNumId w:val="59"/>
  </w:num>
  <w:num w:numId="99">
    <w:abstractNumId w:val="75"/>
  </w:num>
  <w:num w:numId="100">
    <w:abstractNumId w:val="124"/>
  </w:num>
  <w:num w:numId="101">
    <w:abstractNumId w:val="137"/>
  </w:num>
  <w:num w:numId="102">
    <w:abstractNumId w:val="121"/>
  </w:num>
  <w:num w:numId="103">
    <w:abstractNumId w:val="114"/>
  </w:num>
  <w:num w:numId="104">
    <w:abstractNumId w:val="90"/>
  </w:num>
  <w:num w:numId="105">
    <w:abstractNumId w:val="48"/>
  </w:num>
  <w:num w:numId="106">
    <w:abstractNumId w:val="112"/>
  </w:num>
  <w:num w:numId="107">
    <w:abstractNumId w:val="38"/>
  </w:num>
  <w:num w:numId="108">
    <w:abstractNumId w:val="52"/>
  </w:num>
  <w:num w:numId="109">
    <w:abstractNumId w:val="42"/>
  </w:num>
  <w:num w:numId="110">
    <w:abstractNumId w:val="135"/>
  </w:num>
  <w:num w:numId="111">
    <w:abstractNumId w:val="99"/>
  </w:num>
  <w:num w:numId="112">
    <w:abstractNumId w:val="62"/>
  </w:num>
  <w:num w:numId="113">
    <w:abstractNumId w:val="113"/>
  </w:num>
  <w:num w:numId="114">
    <w:abstractNumId w:val="126"/>
  </w:num>
  <w:num w:numId="115">
    <w:abstractNumId w:val="46"/>
  </w:num>
  <w:num w:numId="116">
    <w:abstractNumId w:val="100"/>
  </w:num>
  <w:num w:numId="117">
    <w:abstractNumId w:val="44"/>
  </w:num>
  <w:num w:numId="118">
    <w:abstractNumId w:val="131"/>
  </w:num>
  <w:num w:numId="119">
    <w:abstractNumId w:val="51"/>
  </w:num>
  <w:num w:numId="120">
    <w:abstractNumId w:val="1"/>
  </w:num>
  <w:num w:numId="121">
    <w:abstractNumId w:val="3"/>
  </w:num>
  <w:num w:numId="122">
    <w:abstractNumId w:val="83"/>
  </w:num>
  <w:num w:numId="123">
    <w:abstractNumId w:val="86"/>
  </w:num>
  <w:num w:numId="124">
    <w:abstractNumId w:val="132"/>
  </w:num>
  <w:num w:numId="125">
    <w:abstractNumId w:val="53"/>
  </w:num>
  <w:num w:numId="126">
    <w:abstractNumId w:val="43"/>
  </w:num>
  <w:num w:numId="127">
    <w:abstractNumId w:val="50"/>
  </w:num>
  <w:num w:numId="128">
    <w:abstractNumId w:val="66"/>
  </w:num>
  <w:num w:numId="129">
    <w:abstractNumId w:val="45"/>
  </w:num>
  <w:num w:numId="130">
    <w:abstractNumId w:val="129"/>
  </w:num>
  <w:num w:numId="131">
    <w:abstractNumId w:val="123"/>
  </w:num>
  <w:num w:numId="132">
    <w:abstractNumId w:val="95"/>
  </w:num>
  <w:num w:numId="133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9FF"/>
    <w:rsid w:val="000E604A"/>
    <w:rsid w:val="000E6766"/>
    <w:rsid w:val="000E6A48"/>
    <w:rsid w:val="000E6FB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6835"/>
    <w:rsid w:val="00126CFA"/>
    <w:rsid w:val="00127FA0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4DE6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4470"/>
    <w:rsid w:val="002D5979"/>
    <w:rsid w:val="002D642D"/>
    <w:rsid w:val="002D6960"/>
    <w:rsid w:val="002D7D66"/>
    <w:rsid w:val="002E207D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1FF8"/>
    <w:rsid w:val="00322136"/>
    <w:rsid w:val="0032236D"/>
    <w:rsid w:val="003236BF"/>
    <w:rsid w:val="00324656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5478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7F60"/>
    <w:rsid w:val="00382DDB"/>
    <w:rsid w:val="00384708"/>
    <w:rsid w:val="00385255"/>
    <w:rsid w:val="0038630B"/>
    <w:rsid w:val="0038748A"/>
    <w:rsid w:val="00387771"/>
    <w:rsid w:val="003923AA"/>
    <w:rsid w:val="00394846"/>
    <w:rsid w:val="0039598F"/>
    <w:rsid w:val="003978B4"/>
    <w:rsid w:val="003A188D"/>
    <w:rsid w:val="003A2397"/>
    <w:rsid w:val="003A5319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1049C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304C"/>
    <w:rsid w:val="00454F11"/>
    <w:rsid w:val="00455AFF"/>
    <w:rsid w:val="004564EC"/>
    <w:rsid w:val="00456CFC"/>
    <w:rsid w:val="0046056B"/>
    <w:rsid w:val="00460C74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5E3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4F7"/>
    <w:rsid w:val="004F397E"/>
    <w:rsid w:val="004F5F2F"/>
    <w:rsid w:val="004F5FC8"/>
    <w:rsid w:val="004F646B"/>
    <w:rsid w:val="004F6ABC"/>
    <w:rsid w:val="004F7C61"/>
    <w:rsid w:val="00501F7D"/>
    <w:rsid w:val="00502FC3"/>
    <w:rsid w:val="00506412"/>
    <w:rsid w:val="00507857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38B5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9E4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7EA4"/>
    <w:rsid w:val="0063078D"/>
    <w:rsid w:val="00633D2F"/>
    <w:rsid w:val="0063483B"/>
    <w:rsid w:val="00634980"/>
    <w:rsid w:val="00636C00"/>
    <w:rsid w:val="00643EBA"/>
    <w:rsid w:val="00644329"/>
    <w:rsid w:val="006544C9"/>
    <w:rsid w:val="0065644F"/>
    <w:rsid w:val="00662F1B"/>
    <w:rsid w:val="00663C1A"/>
    <w:rsid w:val="00664B67"/>
    <w:rsid w:val="0066543D"/>
    <w:rsid w:val="00670D42"/>
    <w:rsid w:val="00671403"/>
    <w:rsid w:val="006717FF"/>
    <w:rsid w:val="00672B21"/>
    <w:rsid w:val="006736F7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15FD0"/>
    <w:rsid w:val="007203E1"/>
    <w:rsid w:val="00721626"/>
    <w:rsid w:val="007217B2"/>
    <w:rsid w:val="007218A9"/>
    <w:rsid w:val="00722046"/>
    <w:rsid w:val="007221AB"/>
    <w:rsid w:val="00723C7F"/>
    <w:rsid w:val="00724122"/>
    <w:rsid w:val="007247A1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87A89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2B6"/>
    <w:rsid w:val="007D0940"/>
    <w:rsid w:val="007D1905"/>
    <w:rsid w:val="007D3991"/>
    <w:rsid w:val="007D4130"/>
    <w:rsid w:val="007D5E4F"/>
    <w:rsid w:val="007D6D24"/>
    <w:rsid w:val="007E5164"/>
    <w:rsid w:val="007F22A1"/>
    <w:rsid w:val="007F2E0A"/>
    <w:rsid w:val="007F53B8"/>
    <w:rsid w:val="007F53F1"/>
    <w:rsid w:val="007F577F"/>
    <w:rsid w:val="007F57E1"/>
    <w:rsid w:val="007F5824"/>
    <w:rsid w:val="00800FFA"/>
    <w:rsid w:val="00802D60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041E3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22E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D66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B5C08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68C1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4F77"/>
    <w:rsid w:val="00AE56CB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49A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7341"/>
    <w:rsid w:val="00B37B1E"/>
    <w:rsid w:val="00B40316"/>
    <w:rsid w:val="00B440DF"/>
    <w:rsid w:val="00B44177"/>
    <w:rsid w:val="00B44276"/>
    <w:rsid w:val="00B45F4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77FB5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27F5"/>
    <w:rsid w:val="00BC478E"/>
    <w:rsid w:val="00BC7C74"/>
    <w:rsid w:val="00BD0E36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D5F"/>
    <w:rsid w:val="00C35E3C"/>
    <w:rsid w:val="00C40BFA"/>
    <w:rsid w:val="00C410E1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8665E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19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6FD"/>
    <w:rsid w:val="00D80A49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50D3"/>
    <w:rsid w:val="00DB55B1"/>
    <w:rsid w:val="00DB5952"/>
    <w:rsid w:val="00DB69A4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DEA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F4C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6A84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42AE"/>
    <w:rsid w:val="00F549E9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06D6"/>
    <w:rsid w:val="00F74B29"/>
    <w:rsid w:val="00F75AF0"/>
    <w:rsid w:val="00F767F6"/>
    <w:rsid w:val="00F774C4"/>
    <w:rsid w:val="00F83340"/>
    <w:rsid w:val="00F8361F"/>
    <w:rsid w:val="00F909FA"/>
    <w:rsid w:val="00F918BC"/>
    <w:rsid w:val="00F9430D"/>
    <w:rsid w:val="00F9440B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9442C"/>
  <w15:docId w15:val="{A6193FB8-45BF-4A7E-ABA0-BBCC7308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4530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cf01">
    <w:name w:val="cf01"/>
    <w:basedOn w:val="Domylnaczcionkaakapitu"/>
    <w:rsid w:val="0045304C"/>
    <w:rPr>
      <w:rFonts w:ascii="Segoe UI" w:hAnsi="Segoe UI" w:cs="Segoe UI" w:hint="default"/>
      <w:i/>
      <w:i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283DD-CD37-453C-B8B7-DAEF0DC5C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1117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Agnieszka</cp:lastModifiedBy>
  <cp:revision>2</cp:revision>
  <cp:lastPrinted>2022-06-27T10:12:00Z</cp:lastPrinted>
  <dcterms:created xsi:type="dcterms:W3CDTF">2025-07-28T08:54:00Z</dcterms:created>
  <dcterms:modified xsi:type="dcterms:W3CDTF">2025-07-28T08:54:00Z</dcterms:modified>
</cp:coreProperties>
</file>